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D45" w:rsidRPr="00BC3919" w:rsidRDefault="00835D45" w:rsidP="009B0C9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0C9D" w:rsidRPr="00BC3919" w:rsidRDefault="008D0E83" w:rsidP="009B0C9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Határozat a Kari Tanács üléstervéről</w:t>
      </w:r>
    </w:p>
    <w:p w:rsidR="009B0C9D" w:rsidRPr="00BC3919" w:rsidRDefault="000A7A96" w:rsidP="004767C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C3919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BC3919">
        <w:rPr>
          <w:rFonts w:ascii="Times New Roman" w:hAnsi="Times New Roman" w:cs="Times New Roman"/>
          <w:b/>
          <w:sz w:val="24"/>
          <w:szCs w:val="24"/>
        </w:rPr>
        <w:t xml:space="preserve"> 2015/2016</w:t>
      </w:r>
      <w:r w:rsidR="004767C8" w:rsidRPr="00BC3919">
        <w:rPr>
          <w:rFonts w:ascii="Times New Roman" w:hAnsi="Times New Roman" w:cs="Times New Roman"/>
          <w:b/>
          <w:sz w:val="24"/>
          <w:szCs w:val="24"/>
        </w:rPr>
        <w:t>. II. félévben</w:t>
      </w:r>
    </w:p>
    <w:p w:rsidR="009B0C9D" w:rsidRPr="00BC3919" w:rsidRDefault="00CD2488" w:rsidP="003E5F07">
      <w:pPr>
        <w:rPr>
          <w:rFonts w:ascii="Times New Roman" w:hAnsi="Times New Roman" w:cs="Times New Roman"/>
          <w:b/>
          <w:sz w:val="24"/>
          <w:szCs w:val="24"/>
        </w:rPr>
      </w:pPr>
      <w:r w:rsidRPr="00BC3919">
        <w:rPr>
          <w:rFonts w:ascii="Times New Roman" w:hAnsi="Times New Roman" w:cs="Times New Roman"/>
          <w:b/>
          <w:sz w:val="24"/>
          <w:szCs w:val="24"/>
        </w:rPr>
        <w:t>Január 20</w:t>
      </w:r>
      <w:r w:rsidR="009B0C9D" w:rsidRPr="00BC3919">
        <w:rPr>
          <w:rFonts w:ascii="Times New Roman" w:hAnsi="Times New Roman" w:cs="Times New Roman"/>
          <w:b/>
          <w:sz w:val="24"/>
          <w:szCs w:val="24"/>
        </w:rPr>
        <w:t>.</w:t>
      </w:r>
    </w:p>
    <w:p w:rsidR="009B0C9D" w:rsidRPr="00BC3919" w:rsidRDefault="009B0C9D" w:rsidP="009B0C9D">
      <w:pPr>
        <w:pStyle w:val="NormlWeb"/>
        <w:numPr>
          <w:ilvl w:val="0"/>
          <w:numId w:val="7"/>
        </w:numPr>
        <w:suppressAutoHyphens w:val="0"/>
        <w:spacing w:before="120" w:after="0" w:line="340" w:lineRule="atLeast"/>
      </w:pPr>
      <w:r w:rsidRPr="00BC3919">
        <w:t>Személyi kérdések</w:t>
      </w:r>
    </w:p>
    <w:p w:rsidR="009B0C9D" w:rsidRPr="00BC3919" w:rsidRDefault="00A912D1" w:rsidP="009B0C9D">
      <w:pPr>
        <w:pStyle w:val="NormlWeb"/>
        <w:numPr>
          <w:ilvl w:val="0"/>
          <w:numId w:val="7"/>
        </w:numPr>
        <w:suppressAutoHyphens w:val="0"/>
        <w:spacing w:before="120" w:after="0" w:line="340" w:lineRule="atLeast"/>
        <w:rPr>
          <w:bCs/>
        </w:rPr>
      </w:pPr>
      <w:r w:rsidRPr="00BC3919">
        <w:rPr>
          <w:bCs/>
        </w:rPr>
        <w:t xml:space="preserve">A </w:t>
      </w:r>
      <w:r w:rsidR="000A7A96" w:rsidRPr="00BC3919">
        <w:rPr>
          <w:bCs/>
        </w:rPr>
        <w:t>2015-be</w:t>
      </w:r>
      <w:r w:rsidR="009B0C9D" w:rsidRPr="00BC3919">
        <w:rPr>
          <w:bCs/>
        </w:rPr>
        <w:t>n benyújtott egyetemi tanári pályázatok véleményezése</w:t>
      </w:r>
    </w:p>
    <w:p w:rsidR="009B0C9D" w:rsidRPr="00BC3919" w:rsidRDefault="00B80ABA" w:rsidP="00B3135F">
      <w:pPr>
        <w:pStyle w:val="NormlWeb"/>
        <w:numPr>
          <w:ilvl w:val="0"/>
          <w:numId w:val="7"/>
        </w:numPr>
        <w:suppressAutoHyphens w:val="0"/>
        <w:spacing w:before="120" w:after="0" w:line="340" w:lineRule="atLeast"/>
        <w:rPr>
          <w:bCs/>
        </w:rPr>
      </w:pPr>
      <w:r w:rsidRPr="00BC3919">
        <w:rPr>
          <w:bCs/>
        </w:rPr>
        <w:t>A Kari Tanács 2015/2016</w:t>
      </w:r>
      <w:r w:rsidR="009B0C9D" w:rsidRPr="00BC3919">
        <w:rPr>
          <w:bCs/>
        </w:rPr>
        <w:t>. tanév II. félévi ülésterve</w:t>
      </w:r>
    </w:p>
    <w:p w:rsidR="009B0C9D" w:rsidRPr="00BC3919" w:rsidRDefault="009B0C9D" w:rsidP="009B0C9D">
      <w:pPr>
        <w:pStyle w:val="NormlWeb"/>
        <w:numPr>
          <w:ilvl w:val="0"/>
          <w:numId w:val="7"/>
        </w:numPr>
        <w:suppressAutoHyphens w:val="0"/>
        <w:spacing w:before="120" w:after="0" w:line="340" w:lineRule="atLeast"/>
      </w:pPr>
      <w:r w:rsidRPr="00BC3919">
        <w:t>Bejelentések</w:t>
      </w:r>
    </w:p>
    <w:p w:rsidR="00ED49D6" w:rsidRPr="00BC3919" w:rsidRDefault="00ED49D6" w:rsidP="00ED49D6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ED49D6" w:rsidRPr="00BC3919" w:rsidRDefault="00CD2488" w:rsidP="00ED49D6">
      <w:pPr>
        <w:rPr>
          <w:rFonts w:ascii="Times New Roman" w:hAnsi="Times New Roman" w:cs="Times New Roman"/>
          <w:b/>
          <w:sz w:val="24"/>
          <w:szCs w:val="24"/>
        </w:rPr>
      </w:pPr>
      <w:r w:rsidRPr="00BC3919">
        <w:rPr>
          <w:rFonts w:ascii="Times New Roman" w:hAnsi="Times New Roman" w:cs="Times New Roman"/>
          <w:b/>
          <w:sz w:val="24"/>
          <w:szCs w:val="24"/>
        </w:rPr>
        <w:t>Február 17</w:t>
      </w:r>
      <w:r w:rsidR="00ED49D6" w:rsidRPr="00BC3919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D75A7B" w:rsidRDefault="009B0C9D" w:rsidP="00D75A7B">
      <w:pPr>
        <w:pStyle w:val="bekezds0"/>
        <w:numPr>
          <w:ilvl w:val="0"/>
          <w:numId w:val="6"/>
        </w:numPr>
        <w:spacing w:before="120"/>
        <w:rPr>
          <w:szCs w:val="24"/>
        </w:rPr>
      </w:pPr>
      <w:r w:rsidRPr="00BC3919">
        <w:rPr>
          <w:szCs w:val="24"/>
        </w:rPr>
        <w:t>Személyi kérdések</w:t>
      </w:r>
    </w:p>
    <w:p w:rsidR="00F318C5" w:rsidRPr="00F318C5" w:rsidRDefault="00F318C5" w:rsidP="00F318C5">
      <w:pPr>
        <w:pStyle w:val="Bekezds"/>
        <w:numPr>
          <w:ilvl w:val="0"/>
          <w:numId w:val="6"/>
        </w:numPr>
        <w:tabs>
          <w:tab w:val="left" w:pos="360"/>
        </w:tabs>
        <w:spacing w:before="120"/>
      </w:pPr>
      <w:r>
        <w:t xml:space="preserve">Javaslat docensi </w:t>
      </w:r>
      <w:r w:rsidRPr="004245F0">
        <w:t>pályázatok kiírására</w:t>
      </w:r>
    </w:p>
    <w:p w:rsidR="002E74DE" w:rsidRPr="002E74DE" w:rsidRDefault="002E74DE" w:rsidP="002E74DE">
      <w:pPr>
        <w:pStyle w:val="bekezds0"/>
        <w:numPr>
          <w:ilvl w:val="0"/>
          <w:numId w:val="6"/>
        </w:numPr>
        <w:tabs>
          <w:tab w:val="left" w:pos="4536"/>
        </w:tabs>
        <w:spacing w:before="120"/>
        <w:rPr>
          <w:szCs w:val="24"/>
        </w:rPr>
      </w:pPr>
      <w:r>
        <w:rPr>
          <w:szCs w:val="24"/>
        </w:rPr>
        <w:t>Szenátusi előterjesztés véleményezése- Intézményfejlesztési Terv</w:t>
      </w:r>
    </w:p>
    <w:p w:rsidR="009B0C9D" w:rsidRPr="00BC3919" w:rsidRDefault="009B0C9D" w:rsidP="009B0C9D">
      <w:pPr>
        <w:pStyle w:val="bekezds0"/>
        <w:numPr>
          <w:ilvl w:val="0"/>
          <w:numId w:val="6"/>
        </w:numPr>
        <w:tabs>
          <w:tab w:val="left" w:pos="4536"/>
        </w:tabs>
        <w:spacing w:before="120"/>
        <w:rPr>
          <w:szCs w:val="24"/>
        </w:rPr>
      </w:pPr>
      <w:r w:rsidRPr="00BC3919">
        <w:rPr>
          <w:szCs w:val="24"/>
        </w:rPr>
        <w:t xml:space="preserve">Bejelentések </w:t>
      </w:r>
    </w:p>
    <w:p w:rsidR="00184850" w:rsidRPr="00BC3919" w:rsidRDefault="00184850" w:rsidP="009B0C9D">
      <w:pPr>
        <w:rPr>
          <w:rFonts w:ascii="Times New Roman" w:hAnsi="Times New Roman" w:cs="Times New Roman"/>
          <w:b/>
          <w:sz w:val="24"/>
          <w:szCs w:val="24"/>
        </w:rPr>
      </w:pPr>
    </w:p>
    <w:p w:rsidR="009B0C9D" w:rsidRPr="00BC3919" w:rsidRDefault="00CD2488" w:rsidP="006B4BB6">
      <w:pPr>
        <w:rPr>
          <w:rFonts w:ascii="Times New Roman" w:hAnsi="Times New Roman" w:cs="Times New Roman"/>
          <w:sz w:val="24"/>
          <w:szCs w:val="24"/>
        </w:rPr>
      </w:pPr>
      <w:r w:rsidRPr="00BC3919">
        <w:rPr>
          <w:rFonts w:ascii="Times New Roman" w:hAnsi="Times New Roman" w:cs="Times New Roman"/>
          <w:b/>
          <w:sz w:val="24"/>
          <w:szCs w:val="24"/>
        </w:rPr>
        <w:t>Március 16</w:t>
      </w:r>
      <w:r w:rsidR="009B0C9D" w:rsidRPr="00BC3919">
        <w:rPr>
          <w:rFonts w:ascii="Times New Roman" w:hAnsi="Times New Roman" w:cs="Times New Roman"/>
          <w:b/>
          <w:sz w:val="24"/>
          <w:szCs w:val="24"/>
        </w:rPr>
        <w:t>.</w:t>
      </w:r>
      <w:r w:rsidR="009B0C9D" w:rsidRPr="00BC39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0744" w:rsidRPr="00BC3919" w:rsidRDefault="00470744" w:rsidP="006B4BB6">
      <w:pPr>
        <w:rPr>
          <w:rFonts w:ascii="Times New Roman" w:hAnsi="Times New Roman" w:cs="Times New Roman"/>
          <w:sz w:val="24"/>
          <w:szCs w:val="24"/>
        </w:rPr>
      </w:pPr>
      <w:r w:rsidRPr="00BC3919">
        <w:rPr>
          <w:rFonts w:ascii="Times New Roman" w:hAnsi="Times New Roman" w:cs="Times New Roman"/>
          <w:sz w:val="24"/>
          <w:szCs w:val="24"/>
        </w:rPr>
        <w:t>1) A Kar dékánjának és a Szenátus tagjának (a dékán) megválasztása</w:t>
      </w:r>
    </w:p>
    <w:p w:rsidR="00470744" w:rsidRPr="00BC3919" w:rsidRDefault="00470744" w:rsidP="006B4BB6">
      <w:pPr>
        <w:rPr>
          <w:rFonts w:ascii="Times New Roman" w:hAnsi="Times New Roman" w:cs="Times New Roman"/>
          <w:sz w:val="24"/>
          <w:szCs w:val="24"/>
        </w:rPr>
      </w:pPr>
      <w:r w:rsidRPr="00BC3919">
        <w:rPr>
          <w:rFonts w:ascii="Times New Roman" w:hAnsi="Times New Roman" w:cs="Times New Roman"/>
          <w:sz w:val="24"/>
          <w:szCs w:val="24"/>
        </w:rPr>
        <w:t>------</w:t>
      </w:r>
    </w:p>
    <w:p w:rsidR="00BC573E" w:rsidRPr="00BC3919" w:rsidRDefault="009B0C9D" w:rsidP="00BC573E">
      <w:pPr>
        <w:numPr>
          <w:ilvl w:val="0"/>
          <w:numId w:val="3"/>
        </w:numPr>
        <w:suppressAutoHyphens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919">
        <w:rPr>
          <w:rFonts w:ascii="Times New Roman" w:hAnsi="Times New Roman" w:cs="Times New Roman"/>
          <w:sz w:val="24"/>
          <w:szCs w:val="24"/>
        </w:rPr>
        <w:t>Személyi kérdések</w:t>
      </w:r>
    </w:p>
    <w:p w:rsidR="00BC573E" w:rsidRPr="00BC3919" w:rsidRDefault="00BC573E" w:rsidP="00BC573E">
      <w:pPr>
        <w:pStyle w:val="bekezds0"/>
        <w:numPr>
          <w:ilvl w:val="0"/>
          <w:numId w:val="3"/>
        </w:numPr>
        <w:spacing w:before="120"/>
        <w:rPr>
          <w:szCs w:val="24"/>
        </w:rPr>
      </w:pPr>
      <w:r w:rsidRPr="00BC3919">
        <w:rPr>
          <w:szCs w:val="24"/>
        </w:rPr>
        <w:t>Szenátusi előterjesztés véleményezése</w:t>
      </w:r>
    </w:p>
    <w:p w:rsidR="009B0C9D" w:rsidRPr="00BC3919" w:rsidRDefault="009B0C9D" w:rsidP="009B0C9D">
      <w:pPr>
        <w:numPr>
          <w:ilvl w:val="0"/>
          <w:numId w:val="3"/>
        </w:numPr>
        <w:suppressAutoHyphens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919">
        <w:rPr>
          <w:rFonts w:ascii="Times New Roman" w:hAnsi="Times New Roman" w:cs="Times New Roman"/>
          <w:sz w:val="24"/>
          <w:szCs w:val="24"/>
        </w:rPr>
        <w:t>Bejelentések</w:t>
      </w:r>
    </w:p>
    <w:p w:rsidR="009B0C9D" w:rsidRPr="00BC3919" w:rsidRDefault="009B0C9D" w:rsidP="009B0C9D">
      <w:pPr>
        <w:rPr>
          <w:rFonts w:ascii="Times New Roman" w:hAnsi="Times New Roman" w:cs="Times New Roman"/>
          <w:b/>
          <w:sz w:val="24"/>
          <w:szCs w:val="24"/>
        </w:rPr>
      </w:pPr>
    </w:p>
    <w:p w:rsidR="009B0C9D" w:rsidRPr="00BC3919" w:rsidRDefault="00CD2488" w:rsidP="009B0C9D">
      <w:pPr>
        <w:rPr>
          <w:rFonts w:ascii="Times New Roman" w:hAnsi="Times New Roman" w:cs="Times New Roman"/>
          <w:b/>
          <w:sz w:val="24"/>
          <w:szCs w:val="24"/>
        </w:rPr>
      </w:pPr>
      <w:r w:rsidRPr="00BC3919">
        <w:rPr>
          <w:rFonts w:ascii="Times New Roman" w:hAnsi="Times New Roman" w:cs="Times New Roman"/>
          <w:b/>
          <w:sz w:val="24"/>
          <w:szCs w:val="24"/>
        </w:rPr>
        <w:t>Április 20</w:t>
      </w:r>
      <w:r w:rsidR="009B0C9D" w:rsidRPr="00BC3919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9B0C9D" w:rsidRPr="00BC3919" w:rsidRDefault="009B0C9D" w:rsidP="009B0C9D">
      <w:pPr>
        <w:numPr>
          <w:ilvl w:val="0"/>
          <w:numId w:val="2"/>
        </w:numPr>
        <w:suppressAutoHyphens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919">
        <w:rPr>
          <w:rFonts w:ascii="Times New Roman" w:hAnsi="Times New Roman" w:cs="Times New Roman"/>
          <w:sz w:val="24"/>
          <w:szCs w:val="24"/>
        </w:rPr>
        <w:t>Személyi kérdések</w:t>
      </w:r>
    </w:p>
    <w:p w:rsidR="009B0C9D" w:rsidRPr="00BC3919" w:rsidRDefault="009B0C9D" w:rsidP="009B0C9D">
      <w:pPr>
        <w:numPr>
          <w:ilvl w:val="0"/>
          <w:numId w:val="2"/>
        </w:numPr>
        <w:suppressAutoHyphens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919">
        <w:rPr>
          <w:rFonts w:ascii="Times New Roman" w:hAnsi="Times New Roman" w:cs="Times New Roman"/>
          <w:sz w:val="24"/>
          <w:szCs w:val="24"/>
        </w:rPr>
        <w:t>Javaslat Tudományos Diákköri Érem adományozására</w:t>
      </w:r>
    </w:p>
    <w:p w:rsidR="009B0C9D" w:rsidRPr="00BC3919" w:rsidRDefault="009B0C9D" w:rsidP="009B0C9D">
      <w:pPr>
        <w:pStyle w:val="bekezds0"/>
        <w:numPr>
          <w:ilvl w:val="0"/>
          <w:numId w:val="2"/>
        </w:numPr>
        <w:spacing w:before="120"/>
        <w:rPr>
          <w:szCs w:val="24"/>
        </w:rPr>
      </w:pPr>
      <w:r w:rsidRPr="00BC3919">
        <w:rPr>
          <w:szCs w:val="24"/>
        </w:rPr>
        <w:t>Javaslat a Kar Kiváló Oktatója cím adományozására</w:t>
      </w:r>
    </w:p>
    <w:p w:rsidR="009B0C9D" w:rsidRPr="00BC3919" w:rsidRDefault="009B0C9D" w:rsidP="009B0C9D">
      <w:pPr>
        <w:pStyle w:val="bekezds0"/>
        <w:numPr>
          <w:ilvl w:val="0"/>
          <w:numId w:val="2"/>
        </w:numPr>
        <w:spacing w:before="120"/>
        <w:rPr>
          <w:szCs w:val="24"/>
        </w:rPr>
      </w:pPr>
      <w:r w:rsidRPr="00BC3919">
        <w:rPr>
          <w:szCs w:val="24"/>
        </w:rPr>
        <w:t>Javaslat a Kar Kiváló Hallgatója cím adományozására</w:t>
      </w:r>
    </w:p>
    <w:p w:rsidR="00F518FD" w:rsidRPr="0024533C" w:rsidRDefault="00F518FD" w:rsidP="009B0C9D">
      <w:pPr>
        <w:pStyle w:val="bekezds0"/>
        <w:numPr>
          <w:ilvl w:val="0"/>
          <w:numId w:val="2"/>
        </w:numPr>
        <w:spacing w:before="120"/>
        <w:rPr>
          <w:szCs w:val="24"/>
        </w:rPr>
      </w:pPr>
      <w:r w:rsidRPr="00BC3919">
        <w:t xml:space="preserve">A Választási Bizottság </w:t>
      </w:r>
      <w:r w:rsidR="00444D3D" w:rsidRPr="00BC3919">
        <w:t>felállítása</w:t>
      </w:r>
    </w:p>
    <w:p w:rsidR="0024533C" w:rsidRPr="0024533C" w:rsidRDefault="0024533C" w:rsidP="0024533C">
      <w:pPr>
        <w:numPr>
          <w:ilvl w:val="0"/>
          <w:numId w:val="2"/>
        </w:numPr>
        <w:suppressAutoHyphens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919">
        <w:rPr>
          <w:rFonts w:ascii="Times New Roman" w:hAnsi="Times New Roman" w:cs="Times New Roman"/>
          <w:sz w:val="24"/>
          <w:szCs w:val="24"/>
        </w:rPr>
        <w:t xml:space="preserve">Beszámoló a Kar 2015. évi gazdálkodásáról </w:t>
      </w:r>
    </w:p>
    <w:p w:rsidR="009B0C9D" w:rsidRPr="00BC3919" w:rsidRDefault="009B0C9D" w:rsidP="009B0C9D">
      <w:pPr>
        <w:numPr>
          <w:ilvl w:val="0"/>
          <w:numId w:val="2"/>
        </w:numPr>
        <w:suppressAutoHyphens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919">
        <w:rPr>
          <w:rFonts w:ascii="Times New Roman" w:hAnsi="Times New Roman" w:cs="Times New Roman"/>
          <w:sz w:val="24"/>
          <w:szCs w:val="24"/>
        </w:rPr>
        <w:t>Bejelentések</w:t>
      </w:r>
    </w:p>
    <w:p w:rsidR="009B0C9D" w:rsidRDefault="009B0C9D" w:rsidP="009B0C9D">
      <w:pPr>
        <w:rPr>
          <w:rFonts w:ascii="Times New Roman" w:hAnsi="Times New Roman" w:cs="Times New Roman"/>
          <w:b/>
          <w:sz w:val="24"/>
          <w:szCs w:val="24"/>
        </w:rPr>
      </w:pPr>
    </w:p>
    <w:p w:rsidR="00576ED8" w:rsidRDefault="00576ED8" w:rsidP="009B0C9D">
      <w:pPr>
        <w:rPr>
          <w:rFonts w:ascii="Times New Roman" w:hAnsi="Times New Roman" w:cs="Times New Roman"/>
          <w:b/>
          <w:sz w:val="24"/>
          <w:szCs w:val="24"/>
        </w:rPr>
      </w:pPr>
    </w:p>
    <w:p w:rsidR="000A18AB" w:rsidRDefault="000A18AB" w:rsidP="00AC635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Május 11.</w:t>
      </w:r>
      <w:r w:rsidR="00AC635D">
        <w:rPr>
          <w:rFonts w:ascii="Times New Roman" w:hAnsi="Times New Roman" w:cs="Times New Roman"/>
          <w:b/>
          <w:sz w:val="24"/>
          <w:szCs w:val="24"/>
        </w:rPr>
        <w:t xml:space="preserve"> (Potenciális rendkívüli ülés)</w:t>
      </w:r>
    </w:p>
    <w:p w:rsidR="000A18AB" w:rsidRDefault="000A18AB" w:rsidP="000A18AB">
      <w:pPr>
        <w:pStyle w:val="bekezds0"/>
        <w:numPr>
          <w:ilvl w:val="0"/>
          <w:numId w:val="5"/>
        </w:numPr>
        <w:spacing w:before="120"/>
        <w:rPr>
          <w:szCs w:val="24"/>
        </w:rPr>
      </w:pPr>
      <w:r w:rsidRPr="00BC3919">
        <w:rPr>
          <w:szCs w:val="24"/>
        </w:rPr>
        <w:t>2015. évben benyújtott egyetemi tanári pályázatok véleményezése (ismét)</w:t>
      </w:r>
    </w:p>
    <w:p w:rsidR="00710799" w:rsidRPr="00BC3919" w:rsidRDefault="00710799" w:rsidP="00710799">
      <w:pPr>
        <w:pStyle w:val="bekezds0"/>
        <w:numPr>
          <w:ilvl w:val="0"/>
          <w:numId w:val="5"/>
        </w:numPr>
        <w:spacing w:before="120"/>
        <w:rPr>
          <w:szCs w:val="24"/>
        </w:rPr>
      </w:pPr>
      <w:r w:rsidRPr="00BC3919">
        <w:rPr>
          <w:szCs w:val="24"/>
        </w:rPr>
        <w:t>A Kar 2016. évi költségvetése</w:t>
      </w:r>
    </w:p>
    <w:p w:rsidR="000A18AB" w:rsidRPr="00BC3919" w:rsidRDefault="000A18AB" w:rsidP="009B0C9D">
      <w:pPr>
        <w:rPr>
          <w:rFonts w:ascii="Times New Roman" w:hAnsi="Times New Roman" w:cs="Times New Roman"/>
          <w:b/>
          <w:sz w:val="24"/>
          <w:szCs w:val="24"/>
        </w:rPr>
      </w:pPr>
    </w:p>
    <w:p w:rsidR="009B0C9D" w:rsidRPr="00BC3919" w:rsidRDefault="00CD2488" w:rsidP="009B0C9D">
      <w:pPr>
        <w:rPr>
          <w:rFonts w:ascii="Times New Roman" w:hAnsi="Times New Roman" w:cs="Times New Roman"/>
          <w:b/>
          <w:sz w:val="24"/>
          <w:szCs w:val="24"/>
        </w:rPr>
      </w:pPr>
      <w:r w:rsidRPr="00BC3919">
        <w:rPr>
          <w:rFonts w:ascii="Times New Roman" w:hAnsi="Times New Roman" w:cs="Times New Roman"/>
          <w:b/>
          <w:sz w:val="24"/>
          <w:szCs w:val="24"/>
        </w:rPr>
        <w:t xml:space="preserve">Május </w:t>
      </w:r>
      <w:r w:rsidR="00CA2372" w:rsidRPr="00BC3919">
        <w:rPr>
          <w:rFonts w:ascii="Times New Roman" w:hAnsi="Times New Roman" w:cs="Times New Roman"/>
          <w:b/>
          <w:sz w:val="24"/>
          <w:szCs w:val="24"/>
        </w:rPr>
        <w:t>1</w:t>
      </w:r>
      <w:r w:rsidRPr="00BC3919">
        <w:rPr>
          <w:rFonts w:ascii="Times New Roman" w:hAnsi="Times New Roman" w:cs="Times New Roman"/>
          <w:b/>
          <w:sz w:val="24"/>
          <w:szCs w:val="24"/>
        </w:rPr>
        <w:t>8</w:t>
      </w:r>
      <w:r w:rsidR="009B0C9D" w:rsidRPr="00BC3919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9B0C9D" w:rsidRPr="00BC3919" w:rsidRDefault="009B0C9D" w:rsidP="009B0C9D">
      <w:pPr>
        <w:pStyle w:val="bekezds0"/>
        <w:numPr>
          <w:ilvl w:val="0"/>
          <w:numId w:val="5"/>
        </w:numPr>
        <w:spacing w:before="120"/>
        <w:rPr>
          <w:szCs w:val="24"/>
        </w:rPr>
      </w:pPr>
      <w:r w:rsidRPr="00BC3919">
        <w:rPr>
          <w:szCs w:val="24"/>
        </w:rPr>
        <w:t>Személyi kérdések</w:t>
      </w:r>
    </w:p>
    <w:p w:rsidR="009B0C9D" w:rsidRPr="00BC3919" w:rsidRDefault="009B0C9D" w:rsidP="009B0C9D">
      <w:pPr>
        <w:pStyle w:val="bekezds0"/>
        <w:numPr>
          <w:ilvl w:val="0"/>
          <w:numId w:val="5"/>
        </w:numPr>
        <w:spacing w:before="120"/>
        <w:rPr>
          <w:szCs w:val="24"/>
        </w:rPr>
      </w:pPr>
      <w:r w:rsidRPr="00BC3919">
        <w:rPr>
          <w:szCs w:val="24"/>
        </w:rPr>
        <w:t>Javaslat professor emeritusi címek adományozására</w:t>
      </w:r>
    </w:p>
    <w:p w:rsidR="009B0C9D" w:rsidRPr="00BC3919" w:rsidRDefault="009B0C9D" w:rsidP="009B0C9D">
      <w:pPr>
        <w:pStyle w:val="bekezds0"/>
        <w:numPr>
          <w:ilvl w:val="0"/>
          <w:numId w:val="5"/>
        </w:numPr>
        <w:spacing w:before="120"/>
        <w:rPr>
          <w:szCs w:val="24"/>
        </w:rPr>
      </w:pPr>
      <w:r w:rsidRPr="00BC3919">
        <w:rPr>
          <w:szCs w:val="24"/>
        </w:rPr>
        <w:t>Javaslat egyetemi magántanári, címzetes egyetemi tanári, címzetes egyetemi docensi címek adományozására</w:t>
      </w:r>
    </w:p>
    <w:p w:rsidR="006C1C67" w:rsidRPr="00BC3919" w:rsidRDefault="00DD6877" w:rsidP="006C1C67">
      <w:pPr>
        <w:pStyle w:val="bekezds0"/>
        <w:numPr>
          <w:ilvl w:val="0"/>
          <w:numId w:val="5"/>
        </w:numPr>
        <w:spacing w:before="120"/>
        <w:rPr>
          <w:szCs w:val="24"/>
        </w:rPr>
      </w:pPr>
      <w:r w:rsidRPr="00BC3919">
        <w:rPr>
          <w:szCs w:val="24"/>
        </w:rPr>
        <w:t xml:space="preserve">Igazgatói </w:t>
      </w:r>
      <w:r w:rsidR="000A7A96" w:rsidRPr="00BC3919">
        <w:rPr>
          <w:szCs w:val="24"/>
          <w:lang w:eastAsia="en-US"/>
        </w:rPr>
        <w:t>pályázat</w:t>
      </w:r>
      <w:r w:rsidR="006C1C67" w:rsidRPr="00BC3919">
        <w:rPr>
          <w:szCs w:val="24"/>
        </w:rPr>
        <w:t xml:space="preserve"> véleményezése</w:t>
      </w:r>
    </w:p>
    <w:p w:rsidR="009B0C9D" w:rsidRPr="00BC3919" w:rsidRDefault="000A7A96" w:rsidP="009B0C9D">
      <w:pPr>
        <w:pStyle w:val="bekezds0"/>
        <w:numPr>
          <w:ilvl w:val="0"/>
          <w:numId w:val="5"/>
        </w:numPr>
        <w:spacing w:before="120"/>
        <w:rPr>
          <w:szCs w:val="24"/>
        </w:rPr>
      </w:pPr>
      <w:r w:rsidRPr="00BC3919">
        <w:rPr>
          <w:szCs w:val="24"/>
        </w:rPr>
        <w:t>Javaslat a 2016</w:t>
      </w:r>
      <w:r w:rsidR="009B0C9D" w:rsidRPr="00BC3919">
        <w:rPr>
          <w:szCs w:val="24"/>
        </w:rPr>
        <w:t>. évben kiírandó egyetemi tanári pályázatok kiírására</w:t>
      </w:r>
    </w:p>
    <w:p w:rsidR="009B0C9D" w:rsidRPr="00BC3919" w:rsidRDefault="009B0C9D" w:rsidP="009B0C9D">
      <w:pPr>
        <w:numPr>
          <w:ilvl w:val="0"/>
          <w:numId w:val="5"/>
        </w:numPr>
        <w:suppressAutoHyphens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919">
        <w:rPr>
          <w:rFonts w:ascii="Times New Roman" w:hAnsi="Times New Roman" w:cs="Times New Roman"/>
          <w:sz w:val="24"/>
          <w:szCs w:val="24"/>
        </w:rPr>
        <w:t>Bejelentések</w:t>
      </w:r>
    </w:p>
    <w:p w:rsidR="009B0C9D" w:rsidRPr="00BC3919" w:rsidRDefault="009B0C9D" w:rsidP="009B0C9D">
      <w:pPr>
        <w:rPr>
          <w:rFonts w:ascii="Times New Roman" w:hAnsi="Times New Roman" w:cs="Times New Roman"/>
          <w:sz w:val="24"/>
          <w:szCs w:val="24"/>
        </w:rPr>
      </w:pPr>
    </w:p>
    <w:p w:rsidR="009B0C9D" w:rsidRPr="00BC3919" w:rsidRDefault="00CD2488" w:rsidP="009B0C9D">
      <w:pPr>
        <w:rPr>
          <w:rFonts w:ascii="Times New Roman" w:hAnsi="Times New Roman" w:cs="Times New Roman"/>
          <w:sz w:val="24"/>
          <w:szCs w:val="24"/>
        </w:rPr>
      </w:pPr>
      <w:r w:rsidRPr="00BC3919">
        <w:rPr>
          <w:rFonts w:ascii="Times New Roman" w:hAnsi="Times New Roman" w:cs="Times New Roman"/>
          <w:b/>
          <w:sz w:val="24"/>
          <w:szCs w:val="24"/>
        </w:rPr>
        <w:t>Június 15</w:t>
      </w:r>
      <w:r w:rsidR="009B0C9D" w:rsidRPr="00BC3919">
        <w:rPr>
          <w:rFonts w:ascii="Times New Roman" w:hAnsi="Times New Roman" w:cs="Times New Roman"/>
          <w:b/>
          <w:sz w:val="24"/>
          <w:szCs w:val="24"/>
        </w:rPr>
        <w:t>.</w:t>
      </w:r>
      <w:r w:rsidR="009B0C9D" w:rsidRPr="00BC39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161E" w:rsidRPr="00BC3919" w:rsidRDefault="009B0C9D" w:rsidP="005A161E">
      <w:pPr>
        <w:pStyle w:val="bekezds0"/>
        <w:numPr>
          <w:ilvl w:val="0"/>
          <w:numId w:val="4"/>
        </w:numPr>
        <w:spacing w:before="0" w:after="120"/>
        <w:rPr>
          <w:szCs w:val="24"/>
          <w:lang w:eastAsia="en-US"/>
        </w:rPr>
      </w:pPr>
      <w:r w:rsidRPr="00BC3919">
        <w:rPr>
          <w:szCs w:val="24"/>
          <w:lang w:eastAsia="en-US"/>
        </w:rPr>
        <w:t>Személyi kérdések</w:t>
      </w:r>
    </w:p>
    <w:p w:rsidR="00DA1670" w:rsidRPr="00BC3919" w:rsidRDefault="00DA1670" w:rsidP="009B0C9D">
      <w:pPr>
        <w:pStyle w:val="bekezds0"/>
        <w:numPr>
          <w:ilvl w:val="0"/>
          <w:numId w:val="4"/>
        </w:numPr>
        <w:spacing w:before="0" w:after="120"/>
        <w:rPr>
          <w:szCs w:val="24"/>
          <w:lang w:eastAsia="en-US"/>
        </w:rPr>
      </w:pPr>
      <w:proofErr w:type="spellStart"/>
      <w:r w:rsidRPr="00BC3919">
        <w:rPr>
          <w:rStyle w:val="spelle"/>
          <w:lang w:eastAsia="en-US"/>
        </w:rPr>
        <w:t>Dékánhelyettesi</w:t>
      </w:r>
      <w:proofErr w:type="spellEnd"/>
      <w:r w:rsidRPr="00BC3919">
        <w:rPr>
          <w:lang w:eastAsia="en-US"/>
        </w:rPr>
        <w:t xml:space="preserve"> pályázatok véleményezése</w:t>
      </w:r>
    </w:p>
    <w:p w:rsidR="009B0C9D" w:rsidRDefault="009B0C9D" w:rsidP="009B0C9D">
      <w:pPr>
        <w:pStyle w:val="bekezds0"/>
        <w:numPr>
          <w:ilvl w:val="0"/>
          <w:numId w:val="4"/>
        </w:numPr>
        <w:spacing w:before="0" w:after="120"/>
        <w:rPr>
          <w:szCs w:val="24"/>
          <w:lang w:eastAsia="en-US"/>
        </w:rPr>
      </w:pPr>
      <w:r w:rsidRPr="00BC3919">
        <w:rPr>
          <w:szCs w:val="24"/>
          <w:lang w:eastAsia="en-US"/>
        </w:rPr>
        <w:t>Tanszékvezetői pályázatok véleményezése</w:t>
      </w:r>
    </w:p>
    <w:p w:rsidR="00710799" w:rsidRPr="000B0F69" w:rsidRDefault="00710799" w:rsidP="009B0C9D">
      <w:pPr>
        <w:pStyle w:val="bekezds0"/>
        <w:numPr>
          <w:ilvl w:val="0"/>
          <w:numId w:val="4"/>
        </w:numPr>
        <w:spacing w:before="0" w:after="120"/>
        <w:rPr>
          <w:szCs w:val="24"/>
          <w:lang w:eastAsia="en-US"/>
        </w:rPr>
      </w:pPr>
      <w:r w:rsidRPr="000B0F69">
        <w:rPr>
          <w:szCs w:val="24"/>
          <w:lang w:eastAsia="en-US"/>
        </w:rPr>
        <w:t>Szenátusi előterjesztések véleményezése</w:t>
      </w:r>
    </w:p>
    <w:p w:rsidR="009E4BA1" w:rsidRPr="000B0F69" w:rsidRDefault="009E4BA1" w:rsidP="009E4BA1">
      <w:pPr>
        <w:pStyle w:val="Listaszerbekezds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0B0F69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0B0F69">
        <w:rPr>
          <w:rFonts w:ascii="Times New Roman" w:eastAsia="Times New Roman" w:hAnsi="Times New Roman" w:cs="Times New Roman"/>
          <w:sz w:val="24"/>
          <w:szCs w:val="24"/>
          <w:lang w:eastAsia="hu-HU"/>
        </w:rPr>
        <w:t>) Habilitációs Szabályzat módosítása</w:t>
      </w:r>
    </w:p>
    <w:p w:rsidR="009E4BA1" w:rsidRPr="000B0F69" w:rsidRDefault="009E4BA1" w:rsidP="009E4BA1">
      <w:pPr>
        <w:pStyle w:val="Listaszerbekezds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B0F69">
        <w:rPr>
          <w:rFonts w:ascii="Times New Roman" w:eastAsia="Times New Roman" w:hAnsi="Times New Roman" w:cs="Times New Roman"/>
          <w:sz w:val="24"/>
          <w:szCs w:val="24"/>
          <w:lang w:eastAsia="hu-HU"/>
        </w:rPr>
        <w:t>b) Egyetemi Doktori Szabályzat módosítása</w:t>
      </w:r>
    </w:p>
    <w:p w:rsidR="009E4BA1" w:rsidRPr="000B0F69" w:rsidRDefault="009E4BA1" w:rsidP="009E4BA1">
      <w:pPr>
        <w:pStyle w:val="Listaszerbekezds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B0F69">
        <w:rPr>
          <w:rFonts w:ascii="Times New Roman" w:eastAsia="Times New Roman" w:hAnsi="Times New Roman" w:cs="Times New Roman"/>
          <w:sz w:val="24"/>
          <w:szCs w:val="24"/>
          <w:lang w:eastAsia="hu-HU"/>
        </w:rPr>
        <w:t>c) Iratkezelési Szabályzat módosítása</w:t>
      </w:r>
    </w:p>
    <w:p w:rsidR="00710799" w:rsidRPr="000B0F69" w:rsidRDefault="00710799" w:rsidP="00710799">
      <w:pPr>
        <w:pStyle w:val="bekezds0"/>
        <w:spacing w:before="0" w:after="120"/>
        <w:ind w:left="720" w:firstLine="0"/>
        <w:rPr>
          <w:szCs w:val="24"/>
          <w:lang w:eastAsia="en-US"/>
        </w:rPr>
      </w:pPr>
    </w:p>
    <w:p w:rsidR="009B0C9D" w:rsidRPr="000B0F69" w:rsidRDefault="009B0C9D" w:rsidP="009B0C9D">
      <w:pPr>
        <w:numPr>
          <w:ilvl w:val="0"/>
          <w:numId w:val="4"/>
        </w:numPr>
        <w:suppressAutoHyphens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0B0F69">
        <w:rPr>
          <w:rFonts w:ascii="Times New Roman" w:hAnsi="Times New Roman" w:cs="Times New Roman"/>
          <w:sz w:val="24"/>
          <w:szCs w:val="24"/>
        </w:rPr>
        <w:t>Bejelentések</w:t>
      </w:r>
    </w:p>
    <w:p w:rsidR="009B0C9D" w:rsidRPr="00BC3919" w:rsidRDefault="009B0C9D" w:rsidP="009B0C9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9B0C9D" w:rsidRPr="00BC3919" w:rsidRDefault="009B0C9D" w:rsidP="009B0C9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9B0C9D" w:rsidRPr="00BC3919" w:rsidRDefault="000A7A96" w:rsidP="009B0C9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BC3919">
        <w:rPr>
          <w:rFonts w:ascii="Times New Roman" w:hAnsi="Times New Roman" w:cs="Times New Roman"/>
          <w:sz w:val="24"/>
          <w:szCs w:val="24"/>
        </w:rPr>
        <w:t xml:space="preserve">Budapest, 2016. január </w:t>
      </w:r>
      <w:r w:rsidR="008D0E83">
        <w:rPr>
          <w:rFonts w:ascii="Times New Roman" w:hAnsi="Times New Roman" w:cs="Times New Roman"/>
          <w:sz w:val="24"/>
          <w:szCs w:val="24"/>
        </w:rPr>
        <w:t>25</w:t>
      </w:r>
      <w:proofErr w:type="gramStart"/>
      <w:r w:rsidR="008D0E83">
        <w:rPr>
          <w:rFonts w:ascii="Times New Roman" w:hAnsi="Times New Roman" w:cs="Times New Roman"/>
          <w:sz w:val="24"/>
          <w:szCs w:val="24"/>
        </w:rPr>
        <w:t>.</w:t>
      </w:r>
      <w:r w:rsidR="00317A6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9B0C9D" w:rsidRPr="00BC3919">
        <w:rPr>
          <w:rFonts w:ascii="Times New Roman" w:hAnsi="Times New Roman" w:cs="Times New Roman"/>
          <w:sz w:val="24"/>
          <w:szCs w:val="24"/>
        </w:rPr>
        <w:tab/>
      </w:r>
      <w:r w:rsidR="009B0C9D" w:rsidRPr="00BC3919">
        <w:rPr>
          <w:rFonts w:ascii="Times New Roman" w:hAnsi="Times New Roman" w:cs="Times New Roman"/>
          <w:sz w:val="24"/>
          <w:szCs w:val="24"/>
        </w:rPr>
        <w:tab/>
      </w:r>
      <w:r w:rsidR="009B0C9D" w:rsidRPr="00BC3919">
        <w:rPr>
          <w:rFonts w:ascii="Times New Roman" w:hAnsi="Times New Roman" w:cs="Times New Roman"/>
          <w:sz w:val="24"/>
          <w:szCs w:val="24"/>
        </w:rPr>
        <w:tab/>
      </w:r>
    </w:p>
    <w:p w:rsidR="009B0C9D" w:rsidRPr="00BC3919" w:rsidRDefault="009B0C9D" w:rsidP="00C2634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C3919">
        <w:rPr>
          <w:rFonts w:ascii="Times New Roman" w:hAnsi="Times New Roman" w:cs="Times New Roman"/>
          <w:sz w:val="24"/>
          <w:szCs w:val="24"/>
        </w:rPr>
        <w:tab/>
      </w:r>
      <w:r w:rsidRPr="00BC3919">
        <w:rPr>
          <w:rFonts w:ascii="Times New Roman" w:hAnsi="Times New Roman" w:cs="Times New Roman"/>
          <w:sz w:val="24"/>
          <w:szCs w:val="24"/>
        </w:rPr>
        <w:tab/>
      </w:r>
      <w:r w:rsidRPr="00BC3919">
        <w:rPr>
          <w:rFonts w:ascii="Times New Roman" w:hAnsi="Times New Roman" w:cs="Times New Roman"/>
          <w:sz w:val="24"/>
          <w:szCs w:val="24"/>
        </w:rPr>
        <w:tab/>
      </w:r>
      <w:r w:rsidRPr="00BC3919">
        <w:rPr>
          <w:rFonts w:ascii="Times New Roman" w:hAnsi="Times New Roman" w:cs="Times New Roman"/>
          <w:sz w:val="24"/>
          <w:szCs w:val="24"/>
        </w:rPr>
        <w:tab/>
      </w:r>
      <w:r w:rsidRPr="00BC3919">
        <w:rPr>
          <w:rFonts w:ascii="Times New Roman" w:hAnsi="Times New Roman" w:cs="Times New Roman"/>
          <w:sz w:val="24"/>
          <w:szCs w:val="24"/>
        </w:rPr>
        <w:tab/>
      </w:r>
      <w:r w:rsidRPr="00BC3919">
        <w:rPr>
          <w:rFonts w:ascii="Times New Roman" w:hAnsi="Times New Roman" w:cs="Times New Roman"/>
          <w:sz w:val="24"/>
          <w:szCs w:val="24"/>
        </w:rPr>
        <w:tab/>
      </w:r>
      <w:r w:rsidRPr="00BC3919">
        <w:rPr>
          <w:rFonts w:ascii="Times New Roman" w:hAnsi="Times New Roman" w:cs="Times New Roman"/>
          <w:sz w:val="24"/>
          <w:szCs w:val="24"/>
        </w:rPr>
        <w:tab/>
      </w:r>
      <w:r w:rsidRPr="00BC3919">
        <w:rPr>
          <w:rFonts w:ascii="Times New Roman" w:hAnsi="Times New Roman" w:cs="Times New Roman"/>
          <w:sz w:val="24"/>
          <w:szCs w:val="24"/>
        </w:rPr>
        <w:tab/>
      </w:r>
      <w:r w:rsidR="000A3C2A" w:rsidRPr="00BC3919">
        <w:rPr>
          <w:rFonts w:ascii="Times New Roman" w:hAnsi="Times New Roman" w:cs="Times New Roman"/>
          <w:sz w:val="24"/>
          <w:szCs w:val="24"/>
        </w:rPr>
        <w:tab/>
      </w:r>
      <w:r w:rsidRPr="00BC3919">
        <w:rPr>
          <w:rFonts w:ascii="Times New Roman" w:hAnsi="Times New Roman" w:cs="Times New Roman"/>
          <w:sz w:val="24"/>
          <w:szCs w:val="24"/>
        </w:rPr>
        <w:t>Surján Péter</w:t>
      </w:r>
      <w:r w:rsidR="00317A63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9B0C9D" w:rsidRPr="00BC3919" w:rsidRDefault="009B0C9D" w:rsidP="00C2634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C3919">
        <w:rPr>
          <w:rFonts w:ascii="Times New Roman" w:hAnsi="Times New Roman" w:cs="Times New Roman"/>
          <w:sz w:val="24"/>
          <w:szCs w:val="24"/>
        </w:rPr>
        <w:tab/>
      </w:r>
      <w:r w:rsidRPr="00BC3919">
        <w:rPr>
          <w:rFonts w:ascii="Times New Roman" w:hAnsi="Times New Roman" w:cs="Times New Roman"/>
          <w:sz w:val="24"/>
          <w:szCs w:val="24"/>
        </w:rPr>
        <w:tab/>
      </w:r>
      <w:r w:rsidRPr="00BC3919">
        <w:rPr>
          <w:rFonts w:ascii="Times New Roman" w:hAnsi="Times New Roman" w:cs="Times New Roman"/>
          <w:sz w:val="24"/>
          <w:szCs w:val="24"/>
        </w:rPr>
        <w:tab/>
      </w:r>
      <w:r w:rsidRPr="00BC3919">
        <w:rPr>
          <w:rFonts w:ascii="Times New Roman" w:hAnsi="Times New Roman" w:cs="Times New Roman"/>
          <w:sz w:val="24"/>
          <w:szCs w:val="24"/>
        </w:rPr>
        <w:tab/>
      </w:r>
      <w:r w:rsidRPr="00BC3919">
        <w:rPr>
          <w:rFonts w:ascii="Times New Roman" w:hAnsi="Times New Roman" w:cs="Times New Roman"/>
          <w:sz w:val="24"/>
          <w:szCs w:val="24"/>
        </w:rPr>
        <w:tab/>
      </w:r>
      <w:r w:rsidRPr="00BC3919">
        <w:rPr>
          <w:rFonts w:ascii="Times New Roman" w:hAnsi="Times New Roman" w:cs="Times New Roman"/>
          <w:sz w:val="24"/>
          <w:szCs w:val="24"/>
        </w:rPr>
        <w:tab/>
      </w:r>
      <w:r w:rsidRPr="00BC3919">
        <w:rPr>
          <w:rFonts w:ascii="Times New Roman" w:hAnsi="Times New Roman" w:cs="Times New Roman"/>
          <w:sz w:val="24"/>
          <w:szCs w:val="24"/>
        </w:rPr>
        <w:tab/>
      </w:r>
      <w:r w:rsidRPr="00BC3919">
        <w:rPr>
          <w:rFonts w:ascii="Times New Roman" w:hAnsi="Times New Roman" w:cs="Times New Roman"/>
          <w:sz w:val="24"/>
          <w:szCs w:val="24"/>
        </w:rPr>
        <w:tab/>
      </w:r>
      <w:r w:rsidRPr="00BC391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BC3919">
        <w:rPr>
          <w:rFonts w:ascii="Times New Roman" w:hAnsi="Times New Roman" w:cs="Times New Roman"/>
          <w:sz w:val="24"/>
          <w:szCs w:val="24"/>
        </w:rPr>
        <w:t>dékán</w:t>
      </w:r>
      <w:proofErr w:type="gramEnd"/>
    </w:p>
    <w:p w:rsidR="009B0C9D" w:rsidRPr="00BC3919" w:rsidRDefault="009B0C9D">
      <w:pPr>
        <w:rPr>
          <w:rFonts w:ascii="Times New Roman" w:hAnsi="Times New Roman" w:cs="Times New Roman"/>
          <w:sz w:val="24"/>
          <w:szCs w:val="24"/>
        </w:rPr>
      </w:pPr>
    </w:p>
    <w:sectPr w:rsidR="009B0C9D" w:rsidRPr="00BC3919" w:rsidSect="00750F0F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7D2" w:rsidRDefault="00D557D2" w:rsidP="008D0E83">
      <w:pPr>
        <w:spacing w:after="0" w:line="240" w:lineRule="auto"/>
      </w:pPr>
      <w:r>
        <w:separator/>
      </w:r>
    </w:p>
  </w:endnote>
  <w:endnote w:type="continuationSeparator" w:id="0">
    <w:p w:rsidR="00D557D2" w:rsidRDefault="00D557D2" w:rsidP="008D0E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7D2" w:rsidRDefault="00D557D2" w:rsidP="008D0E83">
      <w:pPr>
        <w:spacing w:after="0" w:line="240" w:lineRule="auto"/>
      </w:pPr>
      <w:r>
        <w:separator/>
      </w:r>
    </w:p>
  </w:footnote>
  <w:footnote w:type="continuationSeparator" w:id="0">
    <w:p w:rsidR="00D557D2" w:rsidRDefault="00D557D2" w:rsidP="008D0E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0E83" w:rsidRDefault="008D0E83">
    <w:pPr>
      <w:pStyle w:val="lfej"/>
    </w:pPr>
    <w:r>
      <w:t>ELTE TTK Kari Tanács 2016</w:t>
    </w:r>
    <w:r w:rsidRPr="003668A9">
      <w:t xml:space="preserve">. </w:t>
    </w:r>
    <w:r w:rsidRPr="00DB4EF9">
      <w:t>január 20.</w:t>
    </w:r>
    <w:r w:rsidRPr="003668A9">
      <w:tab/>
    </w:r>
    <w:r>
      <w:tab/>
    </w:r>
    <w:r w:rsidRPr="003668A9">
      <w:t>1. melléklet</w:t>
    </w:r>
  </w:p>
  <w:p w:rsidR="008D0E83" w:rsidRDefault="008D0E83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8F418D7"/>
    <w:multiLevelType w:val="hybridMultilevel"/>
    <w:tmpl w:val="9E78ECB8"/>
    <w:lvl w:ilvl="0" w:tplc="478640F0">
      <w:start w:val="1"/>
      <w:numFmt w:val="lowerLetter"/>
      <w:lvlText w:val="%1)"/>
      <w:lvlJc w:val="left"/>
      <w:pPr>
        <w:ind w:left="2700" w:hanging="360"/>
      </w:pPr>
    </w:lvl>
    <w:lvl w:ilvl="1" w:tplc="040E0019">
      <w:start w:val="1"/>
      <w:numFmt w:val="lowerLetter"/>
      <w:lvlText w:val="%2."/>
      <w:lvlJc w:val="left"/>
      <w:pPr>
        <w:ind w:left="3420" w:hanging="360"/>
      </w:pPr>
    </w:lvl>
    <w:lvl w:ilvl="2" w:tplc="040E001B">
      <w:start w:val="1"/>
      <w:numFmt w:val="lowerRoman"/>
      <w:lvlText w:val="%3."/>
      <w:lvlJc w:val="right"/>
      <w:pPr>
        <w:ind w:left="4140" w:hanging="180"/>
      </w:pPr>
    </w:lvl>
    <w:lvl w:ilvl="3" w:tplc="040E000F">
      <w:start w:val="1"/>
      <w:numFmt w:val="decimal"/>
      <w:lvlText w:val="%4."/>
      <w:lvlJc w:val="left"/>
      <w:pPr>
        <w:ind w:left="4860" w:hanging="360"/>
      </w:pPr>
    </w:lvl>
    <w:lvl w:ilvl="4" w:tplc="040E0019">
      <w:start w:val="1"/>
      <w:numFmt w:val="lowerLetter"/>
      <w:lvlText w:val="%5."/>
      <w:lvlJc w:val="left"/>
      <w:pPr>
        <w:ind w:left="5580" w:hanging="360"/>
      </w:pPr>
    </w:lvl>
    <w:lvl w:ilvl="5" w:tplc="040E001B">
      <w:start w:val="1"/>
      <w:numFmt w:val="lowerRoman"/>
      <w:lvlText w:val="%6."/>
      <w:lvlJc w:val="right"/>
      <w:pPr>
        <w:ind w:left="6300" w:hanging="180"/>
      </w:pPr>
    </w:lvl>
    <w:lvl w:ilvl="6" w:tplc="040E000F">
      <w:start w:val="1"/>
      <w:numFmt w:val="decimal"/>
      <w:lvlText w:val="%7."/>
      <w:lvlJc w:val="left"/>
      <w:pPr>
        <w:ind w:left="7020" w:hanging="360"/>
      </w:pPr>
    </w:lvl>
    <w:lvl w:ilvl="7" w:tplc="040E0019">
      <w:start w:val="1"/>
      <w:numFmt w:val="lowerLetter"/>
      <w:lvlText w:val="%8."/>
      <w:lvlJc w:val="left"/>
      <w:pPr>
        <w:ind w:left="7740" w:hanging="360"/>
      </w:pPr>
    </w:lvl>
    <w:lvl w:ilvl="8" w:tplc="040E001B">
      <w:start w:val="1"/>
      <w:numFmt w:val="lowerRoman"/>
      <w:lvlText w:val="%9."/>
      <w:lvlJc w:val="right"/>
      <w:pPr>
        <w:ind w:left="8460" w:hanging="180"/>
      </w:pPr>
    </w:lvl>
  </w:abstractNum>
  <w:abstractNum w:abstractNumId="6">
    <w:nsid w:val="38751A33"/>
    <w:multiLevelType w:val="hybridMultilevel"/>
    <w:tmpl w:val="8F2AB2D8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7A76C4"/>
    <w:multiLevelType w:val="hybridMultilevel"/>
    <w:tmpl w:val="137A8EB4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EA4E5A"/>
    <w:multiLevelType w:val="hybridMultilevel"/>
    <w:tmpl w:val="11ECD32C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B96DC0"/>
    <w:multiLevelType w:val="hybridMultilevel"/>
    <w:tmpl w:val="B05E8FD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AB4"/>
    <w:rsid w:val="00002DB9"/>
    <w:rsid w:val="000612DA"/>
    <w:rsid w:val="000A18AB"/>
    <w:rsid w:val="000A333F"/>
    <w:rsid w:val="000A38E6"/>
    <w:rsid w:val="000A3C2A"/>
    <w:rsid w:val="000A7A96"/>
    <w:rsid w:val="000B0F69"/>
    <w:rsid w:val="000C0E09"/>
    <w:rsid w:val="000D3713"/>
    <w:rsid w:val="000D708C"/>
    <w:rsid w:val="000E2922"/>
    <w:rsid w:val="00122779"/>
    <w:rsid w:val="0015646A"/>
    <w:rsid w:val="0015779B"/>
    <w:rsid w:val="00184850"/>
    <w:rsid w:val="001940EA"/>
    <w:rsid w:val="0024533C"/>
    <w:rsid w:val="00253CC9"/>
    <w:rsid w:val="0029395B"/>
    <w:rsid w:val="002C25B3"/>
    <w:rsid w:val="002D0746"/>
    <w:rsid w:val="002E74DE"/>
    <w:rsid w:val="002F42D6"/>
    <w:rsid w:val="00317A63"/>
    <w:rsid w:val="003B412C"/>
    <w:rsid w:val="003C2731"/>
    <w:rsid w:val="003E308B"/>
    <w:rsid w:val="003E5F07"/>
    <w:rsid w:val="004044FC"/>
    <w:rsid w:val="00413A00"/>
    <w:rsid w:val="00444D3D"/>
    <w:rsid w:val="00470744"/>
    <w:rsid w:val="00473F37"/>
    <w:rsid w:val="00474A83"/>
    <w:rsid w:val="004767C8"/>
    <w:rsid w:val="004D4D77"/>
    <w:rsid w:val="005066AD"/>
    <w:rsid w:val="005707EA"/>
    <w:rsid w:val="00576ED8"/>
    <w:rsid w:val="005A161E"/>
    <w:rsid w:val="005D55C0"/>
    <w:rsid w:val="00604162"/>
    <w:rsid w:val="006233B3"/>
    <w:rsid w:val="006465D0"/>
    <w:rsid w:val="00697846"/>
    <w:rsid w:val="006A12E7"/>
    <w:rsid w:val="006B4BB6"/>
    <w:rsid w:val="006C1C67"/>
    <w:rsid w:val="00710799"/>
    <w:rsid w:val="00726372"/>
    <w:rsid w:val="00734E51"/>
    <w:rsid w:val="00750ABA"/>
    <w:rsid w:val="00750F0F"/>
    <w:rsid w:val="00767FE6"/>
    <w:rsid w:val="007B13C5"/>
    <w:rsid w:val="007D0D74"/>
    <w:rsid w:val="007D6828"/>
    <w:rsid w:val="007E0CF8"/>
    <w:rsid w:val="0080481F"/>
    <w:rsid w:val="008225D8"/>
    <w:rsid w:val="00835D45"/>
    <w:rsid w:val="00845E0A"/>
    <w:rsid w:val="00892401"/>
    <w:rsid w:val="0089483F"/>
    <w:rsid w:val="008D0E83"/>
    <w:rsid w:val="008D2C91"/>
    <w:rsid w:val="008D7F1D"/>
    <w:rsid w:val="009135A5"/>
    <w:rsid w:val="009B0C9D"/>
    <w:rsid w:val="009B6E40"/>
    <w:rsid w:val="009E4BA1"/>
    <w:rsid w:val="009E7B5A"/>
    <w:rsid w:val="009F35E5"/>
    <w:rsid w:val="00A7248B"/>
    <w:rsid w:val="00A814F3"/>
    <w:rsid w:val="00A90AB4"/>
    <w:rsid w:val="00A912D1"/>
    <w:rsid w:val="00AC410D"/>
    <w:rsid w:val="00AC635D"/>
    <w:rsid w:val="00AD76C8"/>
    <w:rsid w:val="00AF3AC4"/>
    <w:rsid w:val="00B02F4D"/>
    <w:rsid w:val="00B3135F"/>
    <w:rsid w:val="00B42F35"/>
    <w:rsid w:val="00B4397F"/>
    <w:rsid w:val="00B80ABA"/>
    <w:rsid w:val="00BC27C4"/>
    <w:rsid w:val="00BC3919"/>
    <w:rsid w:val="00BC573E"/>
    <w:rsid w:val="00BC5E97"/>
    <w:rsid w:val="00BC625F"/>
    <w:rsid w:val="00BE5014"/>
    <w:rsid w:val="00C26345"/>
    <w:rsid w:val="00C713AA"/>
    <w:rsid w:val="00CA2372"/>
    <w:rsid w:val="00CD2488"/>
    <w:rsid w:val="00CF54C0"/>
    <w:rsid w:val="00D00338"/>
    <w:rsid w:val="00D557D2"/>
    <w:rsid w:val="00D75A7B"/>
    <w:rsid w:val="00DA1670"/>
    <w:rsid w:val="00DD6877"/>
    <w:rsid w:val="00DE64F5"/>
    <w:rsid w:val="00E0231C"/>
    <w:rsid w:val="00E5102A"/>
    <w:rsid w:val="00E756A4"/>
    <w:rsid w:val="00E94401"/>
    <w:rsid w:val="00EA7BF7"/>
    <w:rsid w:val="00EB2CD3"/>
    <w:rsid w:val="00EB31FC"/>
    <w:rsid w:val="00EB6EF7"/>
    <w:rsid w:val="00ED49D6"/>
    <w:rsid w:val="00F109E5"/>
    <w:rsid w:val="00F10EFF"/>
    <w:rsid w:val="00F318C5"/>
    <w:rsid w:val="00F41716"/>
    <w:rsid w:val="00F518FD"/>
    <w:rsid w:val="00F906CF"/>
    <w:rsid w:val="00FD3555"/>
    <w:rsid w:val="00FE0803"/>
    <w:rsid w:val="00FE2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sakszveg">
    <w:name w:val="Plain Text"/>
    <w:basedOn w:val="Norml"/>
    <w:link w:val="CsakszvegChar"/>
    <w:uiPriority w:val="99"/>
    <w:unhideWhenUsed/>
    <w:rsid w:val="00474A83"/>
    <w:pPr>
      <w:spacing w:after="0" w:line="240" w:lineRule="auto"/>
    </w:pPr>
    <w:rPr>
      <w:rFonts w:ascii="Calibri" w:hAnsi="Calibri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rsid w:val="00474A83"/>
    <w:rPr>
      <w:rFonts w:ascii="Calibri" w:hAnsi="Calibri"/>
      <w:szCs w:val="21"/>
    </w:rPr>
  </w:style>
  <w:style w:type="paragraph" w:customStyle="1" w:styleId="Bekezds">
    <w:name w:val="Bekezdés"/>
    <w:basedOn w:val="Norml"/>
    <w:rsid w:val="0015646A"/>
    <w:pPr>
      <w:suppressAutoHyphens/>
      <w:spacing w:before="240" w:after="0" w:line="240" w:lineRule="auto"/>
      <w:ind w:firstLine="397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bekezds0">
    <w:name w:val="bekezdés"/>
    <w:basedOn w:val="Norml"/>
    <w:rsid w:val="009B0C9D"/>
    <w:pPr>
      <w:suppressAutoHyphens/>
      <w:spacing w:before="240" w:after="0" w:line="240" w:lineRule="auto"/>
      <w:ind w:firstLine="425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Bekezds1">
    <w:name w:val="Bekezdés1"/>
    <w:basedOn w:val="Norml"/>
    <w:rsid w:val="009B0C9D"/>
    <w:pPr>
      <w:suppressAutoHyphens/>
      <w:spacing w:before="240" w:after="0" w:line="240" w:lineRule="auto"/>
      <w:ind w:firstLine="397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ormlWeb">
    <w:name w:val="Normal (Web)"/>
    <w:basedOn w:val="Norml"/>
    <w:uiPriority w:val="99"/>
    <w:rsid w:val="009B0C9D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Listaszerbekezds">
    <w:name w:val="List Paragraph"/>
    <w:basedOn w:val="Norml"/>
    <w:uiPriority w:val="34"/>
    <w:qFormat/>
    <w:rsid w:val="00EB31FC"/>
    <w:pPr>
      <w:ind w:left="720"/>
      <w:contextualSpacing/>
    </w:pPr>
  </w:style>
  <w:style w:type="character" w:customStyle="1" w:styleId="spelle">
    <w:name w:val="spelle"/>
    <w:basedOn w:val="Bekezdsalapbettpusa"/>
    <w:rsid w:val="00DA1670"/>
  </w:style>
  <w:style w:type="paragraph" w:styleId="lfej">
    <w:name w:val="header"/>
    <w:basedOn w:val="Norml"/>
    <w:link w:val="lfejChar"/>
    <w:uiPriority w:val="99"/>
    <w:unhideWhenUsed/>
    <w:rsid w:val="008D0E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D0E83"/>
  </w:style>
  <w:style w:type="paragraph" w:styleId="llb">
    <w:name w:val="footer"/>
    <w:basedOn w:val="Norml"/>
    <w:link w:val="llbChar"/>
    <w:uiPriority w:val="99"/>
    <w:unhideWhenUsed/>
    <w:rsid w:val="008D0E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D0E83"/>
  </w:style>
  <w:style w:type="paragraph" w:styleId="Buborkszveg">
    <w:name w:val="Balloon Text"/>
    <w:basedOn w:val="Norml"/>
    <w:link w:val="BuborkszvegChar"/>
    <w:uiPriority w:val="99"/>
    <w:semiHidden/>
    <w:unhideWhenUsed/>
    <w:rsid w:val="008D0E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D0E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sakszveg">
    <w:name w:val="Plain Text"/>
    <w:basedOn w:val="Norml"/>
    <w:link w:val="CsakszvegChar"/>
    <w:uiPriority w:val="99"/>
    <w:unhideWhenUsed/>
    <w:rsid w:val="00474A83"/>
    <w:pPr>
      <w:spacing w:after="0" w:line="240" w:lineRule="auto"/>
    </w:pPr>
    <w:rPr>
      <w:rFonts w:ascii="Calibri" w:hAnsi="Calibri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rsid w:val="00474A83"/>
    <w:rPr>
      <w:rFonts w:ascii="Calibri" w:hAnsi="Calibri"/>
      <w:szCs w:val="21"/>
    </w:rPr>
  </w:style>
  <w:style w:type="paragraph" w:customStyle="1" w:styleId="Bekezds">
    <w:name w:val="Bekezdés"/>
    <w:basedOn w:val="Norml"/>
    <w:rsid w:val="0015646A"/>
    <w:pPr>
      <w:suppressAutoHyphens/>
      <w:spacing w:before="240" w:after="0" w:line="240" w:lineRule="auto"/>
      <w:ind w:firstLine="397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bekezds0">
    <w:name w:val="bekezdés"/>
    <w:basedOn w:val="Norml"/>
    <w:rsid w:val="009B0C9D"/>
    <w:pPr>
      <w:suppressAutoHyphens/>
      <w:spacing w:before="240" w:after="0" w:line="240" w:lineRule="auto"/>
      <w:ind w:firstLine="425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Bekezds1">
    <w:name w:val="Bekezdés1"/>
    <w:basedOn w:val="Norml"/>
    <w:rsid w:val="009B0C9D"/>
    <w:pPr>
      <w:suppressAutoHyphens/>
      <w:spacing w:before="240" w:after="0" w:line="240" w:lineRule="auto"/>
      <w:ind w:firstLine="397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ormlWeb">
    <w:name w:val="Normal (Web)"/>
    <w:basedOn w:val="Norml"/>
    <w:uiPriority w:val="99"/>
    <w:rsid w:val="009B0C9D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Listaszerbekezds">
    <w:name w:val="List Paragraph"/>
    <w:basedOn w:val="Norml"/>
    <w:uiPriority w:val="34"/>
    <w:qFormat/>
    <w:rsid w:val="00EB31FC"/>
    <w:pPr>
      <w:ind w:left="720"/>
      <w:contextualSpacing/>
    </w:pPr>
  </w:style>
  <w:style w:type="character" w:customStyle="1" w:styleId="spelle">
    <w:name w:val="spelle"/>
    <w:basedOn w:val="Bekezdsalapbettpusa"/>
    <w:rsid w:val="00DA1670"/>
  </w:style>
  <w:style w:type="paragraph" w:styleId="lfej">
    <w:name w:val="header"/>
    <w:basedOn w:val="Norml"/>
    <w:link w:val="lfejChar"/>
    <w:uiPriority w:val="99"/>
    <w:unhideWhenUsed/>
    <w:rsid w:val="008D0E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D0E83"/>
  </w:style>
  <w:style w:type="paragraph" w:styleId="llb">
    <w:name w:val="footer"/>
    <w:basedOn w:val="Norml"/>
    <w:link w:val="llbChar"/>
    <w:uiPriority w:val="99"/>
    <w:unhideWhenUsed/>
    <w:rsid w:val="008D0E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D0E83"/>
  </w:style>
  <w:style w:type="paragraph" w:styleId="Buborkszveg">
    <w:name w:val="Balloon Text"/>
    <w:basedOn w:val="Norml"/>
    <w:link w:val="BuborkszvegChar"/>
    <w:uiPriority w:val="99"/>
    <w:semiHidden/>
    <w:unhideWhenUsed/>
    <w:rsid w:val="008D0E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D0E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65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00C28-17EC-4672-AAD8-B0B687921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202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Klára</dc:creator>
  <cp:lastModifiedBy>Klára</cp:lastModifiedBy>
  <cp:revision>4</cp:revision>
  <cp:lastPrinted>2016-01-26T08:37:00Z</cp:lastPrinted>
  <dcterms:created xsi:type="dcterms:W3CDTF">2016-01-26T08:21:00Z</dcterms:created>
  <dcterms:modified xsi:type="dcterms:W3CDTF">2016-01-26T08:37:00Z</dcterms:modified>
</cp:coreProperties>
</file>